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5954"/>
      </w:tblGrid>
      <w:tr w:rsidR="00D104AB" w14:paraId="2A65C1F3" w14:textId="77777777" w:rsidTr="00797FD0">
        <w:tc>
          <w:tcPr>
            <w:tcW w:w="3827" w:type="dxa"/>
            <w:hideMark/>
          </w:tcPr>
          <w:p w14:paraId="6C542439" w14:textId="764A0593" w:rsidR="00D104AB" w:rsidRPr="00F0568D" w:rsidRDefault="00D104AB" w:rsidP="00D104AB">
            <w:pPr>
              <w:widowControl w:val="0"/>
              <w:rPr>
                <w:rFonts w:asciiTheme="majorHAnsi" w:eastAsia="Times New Roman" w:hAnsiTheme="majorHAnsi" w:cs="Arial"/>
                <w:snapToGrid w:val="0"/>
                <w:sz w:val="22"/>
                <w:szCs w:val="22"/>
                <w:lang w:eastAsia="pl-PL"/>
              </w:rPr>
            </w:pPr>
          </w:p>
        </w:tc>
        <w:tc>
          <w:tcPr>
            <w:tcW w:w="5954" w:type="dxa"/>
            <w:hideMark/>
          </w:tcPr>
          <w:p w14:paraId="72FE8CA0" w14:textId="79A35670" w:rsidR="00D104AB" w:rsidRDefault="00D104AB" w:rsidP="00D104AB">
            <w:pPr>
              <w:widowControl w:val="0"/>
              <w:tabs>
                <w:tab w:val="left" w:pos="6946"/>
              </w:tabs>
              <w:autoSpaceDE w:val="0"/>
              <w:jc w:val="right"/>
              <w:rPr>
                <w:rFonts w:ascii="Calibri Light" w:eastAsiaTheme="minorHAnsi" w:hAnsi="Calibri Light" w:cs="Times New Roman"/>
                <w:lang w:eastAsia="en-US"/>
              </w:rPr>
            </w:pPr>
            <w:r>
              <w:rPr>
                <w:rFonts w:ascii="Calibri Light" w:hAnsi="Calibri Light" w:cs="Times New Roman"/>
              </w:rPr>
              <w:t>Załącznik nr 4 do SWZ</w:t>
            </w:r>
          </w:p>
        </w:tc>
      </w:tr>
    </w:tbl>
    <w:p w14:paraId="678F572F" w14:textId="77777777" w:rsidR="00AD19A1" w:rsidRDefault="00AD19A1" w:rsidP="00AD19A1">
      <w:pPr>
        <w:spacing w:after="0" w:line="100" w:lineRule="atLeast"/>
        <w:rPr>
          <w:rFonts w:ascii="Calibri Light" w:hAnsi="Calibri Light" w:cs="Arial"/>
          <w:sz w:val="24"/>
          <w:szCs w:val="24"/>
        </w:rPr>
      </w:pPr>
    </w:p>
    <w:p w14:paraId="0110834A" w14:textId="6D9CE61B" w:rsidR="00AD19A1" w:rsidRDefault="00AD19A1" w:rsidP="00AD19A1">
      <w:pPr>
        <w:tabs>
          <w:tab w:val="left" w:pos="5670"/>
          <w:tab w:val="left" w:pos="6237"/>
        </w:tabs>
        <w:spacing w:after="0" w:line="100" w:lineRule="atLeast"/>
        <w:rPr>
          <w:rFonts w:ascii="Calibri Light" w:hAnsi="Calibri Light" w:cs="Arial"/>
          <w:b/>
          <w:sz w:val="24"/>
          <w:szCs w:val="24"/>
        </w:rPr>
      </w:pPr>
      <w:r>
        <w:rPr>
          <w:rFonts w:ascii="Calibri Light" w:hAnsi="Calibri Light" w:cs="Arial"/>
          <w:b/>
          <w:sz w:val="24"/>
          <w:szCs w:val="24"/>
        </w:rPr>
        <w:tab/>
      </w:r>
    </w:p>
    <w:p w14:paraId="71895FDB" w14:textId="77777777" w:rsidR="00AD19A1" w:rsidRPr="00EB57B7" w:rsidRDefault="00AD19A1" w:rsidP="00AD19A1">
      <w:pPr>
        <w:tabs>
          <w:tab w:val="left" w:pos="5670"/>
          <w:tab w:val="left" w:pos="6237"/>
        </w:tabs>
        <w:spacing w:after="0" w:line="100" w:lineRule="atLeast"/>
        <w:rPr>
          <w:rFonts w:ascii="Calibri Light" w:hAnsi="Calibri Light" w:cs="Arial"/>
          <w:b/>
          <w:sz w:val="32"/>
          <w:szCs w:val="32"/>
        </w:rPr>
      </w:pPr>
      <w:r>
        <w:rPr>
          <w:rFonts w:ascii="Calibri Light" w:hAnsi="Calibri Light" w:cs="Arial"/>
          <w:sz w:val="24"/>
          <w:szCs w:val="24"/>
        </w:rPr>
        <w:tab/>
      </w:r>
      <w:r w:rsidRPr="00EB57B7">
        <w:rPr>
          <w:rFonts w:ascii="Calibri Light" w:hAnsi="Calibri Light" w:cs="Arial"/>
          <w:b/>
          <w:sz w:val="32"/>
          <w:szCs w:val="32"/>
        </w:rPr>
        <w:t>Areszt Śledczy w Wejherowie</w:t>
      </w:r>
    </w:p>
    <w:p w14:paraId="6BC43D8B" w14:textId="77777777" w:rsidR="00EB57B7" w:rsidRPr="00EB57B7" w:rsidRDefault="00AD19A1" w:rsidP="00AD19A1">
      <w:pPr>
        <w:tabs>
          <w:tab w:val="left" w:pos="5670"/>
          <w:tab w:val="left" w:pos="6237"/>
        </w:tabs>
        <w:spacing w:after="0" w:line="100" w:lineRule="atLeast"/>
        <w:rPr>
          <w:rFonts w:ascii="Calibri Light" w:hAnsi="Calibri Light" w:cs="Arial"/>
          <w:b/>
          <w:sz w:val="32"/>
          <w:szCs w:val="32"/>
        </w:rPr>
      </w:pPr>
      <w:r w:rsidRPr="00EB57B7">
        <w:rPr>
          <w:rFonts w:ascii="Calibri Light" w:hAnsi="Calibri Light" w:cs="Arial"/>
          <w:b/>
          <w:sz w:val="32"/>
          <w:szCs w:val="32"/>
        </w:rPr>
        <w:tab/>
        <w:t>ul. Sobieskiego 302</w:t>
      </w:r>
    </w:p>
    <w:p w14:paraId="3E2F5AAF" w14:textId="7BBEDC84" w:rsidR="00AD19A1" w:rsidRPr="00EB57B7" w:rsidRDefault="00EB57B7" w:rsidP="00AD19A1">
      <w:pPr>
        <w:tabs>
          <w:tab w:val="left" w:pos="5670"/>
          <w:tab w:val="left" w:pos="6237"/>
        </w:tabs>
        <w:spacing w:after="0" w:line="100" w:lineRule="atLeast"/>
        <w:rPr>
          <w:rFonts w:ascii="Calibri Light" w:hAnsi="Calibri Light" w:cs="Arial"/>
          <w:b/>
          <w:sz w:val="32"/>
          <w:szCs w:val="32"/>
        </w:rPr>
      </w:pPr>
      <w:r w:rsidRPr="00EB57B7">
        <w:rPr>
          <w:rFonts w:ascii="Calibri Light" w:hAnsi="Calibri Light" w:cs="Arial"/>
          <w:b/>
          <w:sz w:val="32"/>
          <w:szCs w:val="32"/>
        </w:rPr>
        <w:tab/>
      </w:r>
      <w:r w:rsidR="00AD19A1" w:rsidRPr="00EB57B7">
        <w:rPr>
          <w:rFonts w:ascii="Calibri Light" w:hAnsi="Calibri Light" w:cs="Arial"/>
          <w:b/>
          <w:sz w:val="32"/>
          <w:szCs w:val="32"/>
        </w:rPr>
        <w:t>84-200 Wejherowo</w:t>
      </w:r>
    </w:p>
    <w:p w14:paraId="39B6AFD6" w14:textId="0596BAE0" w:rsidR="00AD19A1" w:rsidRPr="00BB77F8" w:rsidRDefault="00AD19A1" w:rsidP="00EB57B7">
      <w:pPr>
        <w:tabs>
          <w:tab w:val="left" w:pos="6379"/>
        </w:tabs>
        <w:spacing w:after="0" w:line="100" w:lineRule="atLeast"/>
        <w:rPr>
          <w:rFonts w:ascii="Calibri Light" w:hAnsi="Calibri Light" w:cs="Arial"/>
          <w:i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</w:r>
      <w:r w:rsidR="00EB57B7">
        <w:rPr>
          <w:rFonts w:ascii="Calibri Light" w:hAnsi="Calibri Light" w:cs="Arial"/>
          <w:i/>
          <w:sz w:val="16"/>
          <w:szCs w:val="16"/>
        </w:rPr>
        <w:t>(pełna nazwa zamawiającego</w:t>
      </w:r>
      <w:r w:rsidRPr="00BB77F8">
        <w:rPr>
          <w:rFonts w:ascii="Calibri Light" w:hAnsi="Calibri Light" w:cs="Arial"/>
          <w:i/>
          <w:sz w:val="16"/>
          <w:szCs w:val="16"/>
        </w:rPr>
        <w:t>, adres)</w:t>
      </w:r>
    </w:p>
    <w:p w14:paraId="44982768" w14:textId="77777777" w:rsidR="00C7559E" w:rsidRDefault="00C7559E" w:rsidP="009C0B78">
      <w:pPr>
        <w:spacing w:after="0" w:line="100" w:lineRule="atLeast"/>
        <w:rPr>
          <w:rFonts w:ascii="Calibri Light" w:hAnsi="Calibri Light" w:cs="Arial"/>
          <w:b/>
        </w:rPr>
      </w:pPr>
    </w:p>
    <w:p w14:paraId="326F92C1" w14:textId="77777777" w:rsidR="009C0B78" w:rsidRPr="00EB57B7" w:rsidRDefault="009C0B78" w:rsidP="009C0B78">
      <w:pPr>
        <w:spacing w:after="0" w:line="100" w:lineRule="atLeast"/>
        <w:rPr>
          <w:rFonts w:ascii="Calibri Light" w:hAnsi="Calibri Light" w:cs="Arial"/>
          <w:b/>
        </w:rPr>
      </w:pPr>
      <w:r w:rsidRPr="00EB57B7">
        <w:rPr>
          <w:rFonts w:ascii="Calibri Light" w:hAnsi="Calibri Light" w:cs="Arial"/>
          <w:b/>
        </w:rPr>
        <w:t>WYKONAWCA:</w:t>
      </w:r>
    </w:p>
    <w:p w14:paraId="7D5DCC34" w14:textId="77777777" w:rsidR="009C0B78" w:rsidRPr="00EB57B7" w:rsidRDefault="009C0B78" w:rsidP="009C0B78">
      <w:pPr>
        <w:spacing w:after="0" w:line="100" w:lineRule="atLeast"/>
        <w:rPr>
          <w:rFonts w:ascii="Calibri Light" w:hAnsi="Calibri Light" w:cs="Arial"/>
        </w:rPr>
      </w:pPr>
      <w:r w:rsidRPr="00EB57B7">
        <w:rPr>
          <w:rFonts w:ascii="Calibri Light" w:hAnsi="Calibri Light" w:cs="Arial"/>
        </w:rPr>
        <w:t xml:space="preserve"> </w:t>
      </w:r>
    </w:p>
    <w:p w14:paraId="126FDBC8" w14:textId="23945223" w:rsidR="009C0B78" w:rsidRPr="00EB57B7" w:rsidRDefault="009C0B78" w:rsidP="009C0B78">
      <w:pPr>
        <w:spacing w:after="0" w:line="100" w:lineRule="atLeast"/>
        <w:rPr>
          <w:rFonts w:ascii="Calibri Light" w:hAnsi="Calibri Light" w:cs="Arial"/>
        </w:rPr>
      </w:pPr>
      <w:r w:rsidRPr="00EB57B7">
        <w:rPr>
          <w:rFonts w:ascii="Calibri Light" w:hAnsi="Calibri Light" w:cs="Arial"/>
        </w:rPr>
        <w:t>..................</w:t>
      </w:r>
      <w:r w:rsidR="00EB57B7">
        <w:rPr>
          <w:rFonts w:ascii="Calibri Light" w:hAnsi="Calibri Light" w:cs="Arial"/>
        </w:rPr>
        <w:t>...............</w:t>
      </w:r>
      <w:r w:rsidRPr="00EB57B7">
        <w:rPr>
          <w:rFonts w:ascii="Calibri Light" w:hAnsi="Calibri Light" w:cs="Arial"/>
        </w:rPr>
        <w:t>....................................................................................................................................................</w:t>
      </w:r>
    </w:p>
    <w:p w14:paraId="684F48EB" w14:textId="77777777" w:rsidR="009C0B78" w:rsidRPr="00EB57B7" w:rsidRDefault="009C0B78" w:rsidP="009C0B78">
      <w:pPr>
        <w:spacing w:after="0" w:line="100" w:lineRule="atLeast"/>
        <w:rPr>
          <w:rFonts w:ascii="Calibri Light" w:hAnsi="Calibri Light" w:cs="Arial"/>
        </w:rPr>
      </w:pPr>
    </w:p>
    <w:p w14:paraId="44AD413A" w14:textId="0C1FCE40" w:rsidR="009C0B78" w:rsidRDefault="009C0B78" w:rsidP="009C0B78">
      <w:pPr>
        <w:spacing w:after="0" w:line="100" w:lineRule="atLeast"/>
        <w:rPr>
          <w:rFonts w:ascii="Calibri Light" w:hAnsi="Calibri Light" w:cs="Arial"/>
        </w:rPr>
      </w:pPr>
      <w:r w:rsidRPr="00EB57B7">
        <w:rPr>
          <w:rFonts w:ascii="Calibri Light" w:hAnsi="Calibri Light" w:cs="Arial"/>
        </w:rPr>
        <w:t>.................</w:t>
      </w:r>
      <w:r w:rsidR="00EB57B7">
        <w:rPr>
          <w:rFonts w:ascii="Calibri Light" w:hAnsi="Calibri Light" w:cs="Arial"/>
        </w:rPr>
        <w:t>...............</w:t>
      </w:r>
      <w:r w:rsidRPr="00EB57B7">
        <w:rPr>
          <w:rFonts w:ascii="Calibri Light" w:hAnsi="Calibri Light" w:cs="Arial"/>
        </w:rPr>
        <w:t>.....................................................................................................................................................</w:t>
      </w:r>
    </w:p>
    <w:p w14:paraId="3B38364E" w14:textId="77777777" w:rsidR="00EB57B7" w:rsidRDefault="00EB57B7" w:rsidP="009C0B78">
      <w:pPr>
        <w:spacing w:after="0" w:line="100" w:lineRule="atLeast"/>
        <w:rPr>
          <w:rFonts w:ascii="Calibri Light" w:hAnsi="Calibri Light" w:cs="Arial"/>
        </w:rPr>
      </w:pPr>
    </w:p>
    <w:p w14:paraId="76882BFE" w14:textId="2BBE2473" w:rsidR="00EB57B7" w:rsidRPr="00EB57B7" w:rsidRDefault="00EB57B7" w:rsidP="009C0B78">
      <w:pPr>
        <w:spacing w:after="0" w:line="100" w:lineRule="atLeast"/>
        <w:rPr>
          <w:rFonts w:ascii="Calibri Light" w:hAnsi="Calibri Light" w:cs="Arial"/>
        </w:rPr>
      </w:pPr>
      <w:r>
        <w:rPr>
          <w:rFonts w:ascii="Calibri Light" w:hAnsi="Calibri Light" w:cs="Arial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45AC3073" w14:textId="77777777" w:rsidR="009C0B78" w:rsidRDefault="009C0B78" w:rsidP="009C0B78">
      <w:pPr>
        <w:spacing w:after="0" w:line="100" w:lineRule="atLeast"/>
        <w:jc w:val="center"/>
        <w:rPr>
          <w:rFonts w:ascii="Calibri Light" w:hAnsi="Calibri Light" w:cs="Arial"/>
          <w:i/>
          <w:sz w:val="16"/>
          <w:szCs w:val="16"/>
        </w:rPr>
      </w:pPr>
      <w:r w:rsidRPr="00EB57B7">
        <w:rPr>
          <w:rFonts w:ascii="Calibri Light" w:hAnsi="Calibri Light" w:cs="Arial"/>
          <w:i/>
          <w:sz w:val="16"/>
          <w:szCs w:val="16"/>
        </w:rPr>
        <w:t>(pełna nazwa/firma, adres w zależności od podmiotu: NIP/PESEL, KRS/CEiDG)</w:t>
      </w:r>
    </w:p>
    <w:p w14:paraId="4F3FA859" w14:textId="77777777" w:rsidR="00EB57B7" w:rsidRPr="00EB57B7" w:rsidRDefault="00EB57B7" w:rsidP="00EB57B7">
      <w:pPr>
        <w:spacing w:after="0" w:line="100" w:lineRule="atLeast"/>
        <w:rPr>
          <w:rFonts w:ascii="Calibri Light" w:hAnsi="Calibri Light" w:cs="Arial"/>
          <w:i/>
          <w:sz w:val="16"/>
          <w:szCs w:val="16"/>
        </w:rPr>
      </w:pPr>
    </w:p>
    <w:p w14:paraId="79CB9892" w14:textId="3AC14582" w:rsidR="009C0B78" w:rsidRPr="00EB57B7" w:rsidRDefault="00EB57B7" w:rsidP="009C0B78">
      <w:pPr>
        <w:spacing w:after="0" w:line="100" w:lineRule="atLeast"/>
        <w:rPr>
          <w:rFonts w:ascii="Calibri Light" w:hAnsi="Calibri Light" w:cs="Arial"/>
          <w:b/>
        </w:rPr>
      </w:pPr>
      <w:r w:rsidRPr="00EB57B7">
        <w:rPr>
          <w:rFonts w:ascii="Calibri Light" w:hAnsi="Calibri Light" w:cs="Arial"/>
          <w:b/>
        </w:rPr>
        <w:t>REPREZENTOWANY PRZEZ:</w:t>
      </w:r>
    </w:p>
    <w:p w14:paraId="12A90F5B" w14:textId="77777777" w:rsidR="009C0B78" w:rsidRPr="00EB57B7" w:rsidRDefault="009C0B78" w:rsidP="009C0B78">
      <w:pPr>
        <w:spacing w:after="0" w:line="100" w:lineRule="atLeast"/>
        <w:rPr>
          <w:rFonts w:ascii="Calibri Light" w:hAnsi="Calibri Light" w:cs="Arial"/>
        </w:rPr>
      </w:pPr>
    </w:p>
    <w:p w14:paraId="7ABEC257" w14:textId="38890FFE" w:rsidR="009C0B78" w:rsidRPr="00EB57B7" w:rsidRDefault="009C0B78" w:rsidP="009C0B78">
      <w:pPr>
        <w:spacing w:after="0" w:line="100" w:lineRule="atLeast"/>
        <w:rPr>
          <w:rFonts w:ascii="Calibri Light" w:hAnsi="Calibri Light" w:cs="Arial"/>
        </w:rPr>
      </w:pPr>
      <w:r w:rsidRPr="00EB57B7">
        <w:rPr>
          <w:rFonts w:ascii="Calibri Light" w:hAnsi="Calibri Light" w:cs="Arial"/>
        </w:rPr>
        <w:t>…………………………………………………………………………....................</w:t>
      </w:r>
      <w:r w:rsidR="00EB57B7">
        <w:rPr>
          <w:rFonts w:ascii="Calibri Light" w:hAnsi="Calibri Light" w:cs="Arial"/>
        </w:rPr>
        <w:t>................</w:t>
      </w:r>
      <w:r w:rsidRPr="00EB57B7">
        <w:rPr>
          <w:rFonts w:ascii="Calibri Light" w:hAnsi="Calibri Light" w:cs="Arial"/>
        </w:rPr>
        <w:t>....................................................................</w:t>
      </w:r>
    </w:p>
    <w:p w14:paraId="03326ADC" w14:textId="77777777" w:rsidR="009C0B78" w:rsidRPr="00EB57B7" w:rsidRDefault="009C0B78" w:rsidP="009C0B78">
      <w:pPr>
        <w:spacing w:after="0" w:line="100" w:lineRule="atLeast"/>
        <w:jc w:val="center"/>
        <w:rPr>
          <w:rFonts w:ascii="Calibri Light" w:hAnsi="Calibri Light" w:cs="Arial"/>
          <w:i/>
          <w:sz w:val="16"/>
          <w:szCs w:val="16"/>
        </w:rPr>
      </w:pPr>
      <w:r w:rsidRPr="00EB57B7">
        <w:rPr>
          <w:rFonts w:ascii="Calibri Light" w:hAnsi="Calibri Light" w:cs="Arial"/>
          <w:i/>
          <w:sz w:val="16"/>
          <w:szCs w:val="16"/>
        </w:rPr>
        <w:t>(imię, nazwisko, stanowisko/podstawa do reprezentacji)</w:t>
      </w:r>
    </w:p>
    <w:p w14:paraId="3E093DFB" w14:textId="77777777" w:rsidR="00FC109B" w:rsidRPr="00EB57B7" w:rsidRDefault="00FC109B" w:rsidP="00AD19A1">
      <w:pPr>
        <w:suppressAutoHyphens w:val="0"/>
        <w:spacing w:after="0" w:line="360" w:lineRule="auto"/>
        <w:rPr>
          <w:rFonts w:ascii="Calibri Light" w:eastAsia="Times New Roman" w:hAnsi="Calibri Light" w:cs="Times New Roman"/>
          <w:lang w:eastAsia="pl-PL"/>
        </w:rPr>
      </w:pPr>
    </w:p>
    <w:p w14:paraId="021AD197" w14:textId="77777777" w:rsidR="00FC109B" w:rsidRPr="00EB57B7" w:rsidRDefault="00FC109B" w:rsidP="00AD19A1">
      <w:pPr>
        <w:autoSpaceDE w:val="0"/>
        <w:spacing w:after="0" w:line="360" w:lineRule="auto"/>
        <w:rPr>
          <w:rFonts w:ascii="Calibri Light" w:eastAsia="TimesNewRomanPS-BoldMT" w:hAnsi="Calibri Light" w:cs="Times New Roman"/>
          <w:b/>
          <w:bCs/>
        </w:rPr>
      </w:pPr>
    </w:p>
    <w:p w14:paraId="59E74F57" w14:textId="77777777" w:rsidR="00FC109B" w:rsidRPr="00EB57B7" w:rsidRDefault="00FC109B" w:rsidP="00FC109B">
      <w:pPr>
        <w:autoSpaceDE w:val="0"/>
        <w:spacing w:after="0" w:line="360" w:lineRule="auto"/>
        <w:jc w:val="center"/>
        <w:rPr>
          <w:rFonts w:ascii="Calibri Light" w:eastAsia="TimesNewRomanPS-BoldMT" w:hAnsi="Calibri Light" w:cs="Times New Roman"/>
          <w:b/>
          <w:bCs/>
          <w:sz w:val="28"/>
          <w:szCs w:val="28"/>
        </w:rPr>
      </w:pPr>
      <w:r w:rsidRPr="00EB57B7">
        <w:rPr>
          <w:rFonts w:ascii="Calibri Light" w:eastAsia="TimesNewRomanPS-BoldMT" w:hAnsi="Calibri Light" w:cs="Times New Roman"/>
          <w:b/>
          <w:bCs/>
          <w:sz w:val="28"/>
          <w:szCs w:val="28"/>
        </w:rPr>
        <w:t>OŚWIADCZENIE</w:t>
      </w:r>
    </w:p>
    <w:p w14:paraId="19DBB35F" w14:textId="77777777" w:rsidR="00FC109B" w:rsidRPr="00EB57B7" w:rsidRDefault="00FC109B" w:rsidP="008A1024">
      <w:pPr>
        <w:autoSpaceDE w:val="0"/>
        <w:spacing w:after="0" w:line="360" w:lineRule="auto"/>
        <w:jc w:val="center"/>
        <w:rPr>
          <w:rFonts w:ascii="Calibri Light" w:eastAsia="TimesNewRomanPS-BoldMT" w:hAnsi="Calibri Light" w:cs="Times New Roman"/>
          <w:b/>
          <w:bCs/>
        </w:rPr>
      </w:pPr>
      <w:r w:rsidRPr="00EB57B7">
        <w:rPr>
          <w:rFonts w:ascii="Calibri Light" w:eastAsia="TimesNewRomanPS-BoldMT" w:hAnsi="Calibri Light" w:cs="Times New Roman"/>
          <w:b/>
          <w:bCs/>
        </w:rPr>
        <w:t>w zakresie wypełnienia obowiązków informacyjnych przewidzianych w art. 13 lub art. 14 RODO</w:t>
      </w:r>
    </w:p>
    <w:p w14:paraId="406AEA73" w14:textId="77777777" w:rsidR="00FC109B" w:rsidRPr="002954F4" w:rsidRDefault="00FC109B" w:rsidP="002954F4">
      <w:pPr>
        <w:autoSpaceDE w:val="0"/>
        <w:spacing w:after="0"/>
        <w:rPr>
          <w:rFonts w:ascii="Calibri Light" w:eastAsia="TimesNewRomanPSMT" w:hAnsi="Calibri Light" w:cs="Times New Roman"/>
        </w:rPr>
      </w:pPr>
    </w:p>
    <w:p w14:paraId="60B11CB6" w14:textId="5EAADD0D" w:rsidR="00FC109B" w:rsidRPr="002954F4" w:rsidRDefault="00FC109B" w:rsidP="002954F4">
      <w:pPr>
        <w:autoSpaceDE w:val="0"/>
        <w:spacing w:after="0"/>
        <w:jc w:val="both"/>
        <w:rPr>
          <w:rFonts w:ascii="Calibri Light" w:eastAsia="TimesNewRomanPSMT" w:hAnsi="Calibri Light" w:cs="Times New Roman"/>
        </w:rPr>
      </w:pPr>
      <w:r w:rsidRPr="002954F4">
        <w:rPr>
          <w:rFonts w:ascii="Calibri Light" w:eastAsia="TimesNewRomanPSMT" w:hAnsi="Calibri Light" w:cs="Times New Roman"/>
        </w:rPr>
        <w:tab/>
        <w:t>Oświadczam, że wypełniłem obowiązki informacyjne przewidziane w art. 13 lub art. 14 RODO¹ wobec osób fizycznych, od których dane osobowe bezpośrednio lub pośrednio po</w:t>
      </w:r>
      <w:r w:rsidR="005658C7" w:rsidRPr="002954F4">
        <w:rPr>
          <w:rFonts w:ascii="Calibri Light" w:eastAsia="TimesNewRomanPSMT" w:hAnsi="Calibri Light" w:cs="Times New Roman"/>
        </w:rPr>
        <w:t>zyskałem w celu ubiegania się o </w:t>
      </w:r>
      <w:r w:rsidRPr="002954F4">
        <w:rPr>
          <w:rFonts w:ascii="Calibri Light" w:eastAsia="TimesNewRomanPSMT" w:hAnsi="Calibri Light" w:cs="Times New Roman"/>
        </w:rPr>
        <w:t>udzielenie zamówienia publicznego w niniejszym postępowaniu.*</w:t>
      </w:r>
    </w:p>
    <w:p w14:paraId="7EE5DE7D" w14:textId="77777777" w:rsidR="00FC109B" w:rsidRDefault="00FC109B" w:rsidP="002954F4">
      <w:pPr>
        <w:autoSpaceDE w:val="0"/>
        <w:spacing w:after="0"/>
        <w:rPr>
          <w:rFonts w:ascii="Calibri Light" w:eastAsia="TimesNewRomanPSMT" w:hAnsi="Calibri Light" w:cs="Times New Roman"/>
        </w:rPr>
      </w:pPr>
    </w:p>
    <w:p w14:paraId="78195D47" w14:textId="77777777" w:rsidR="002954F4" w:rsidRDefault="002954F4" w:rsidP="002954F4">
      <w:pPr>
        <w:autoSpaceDE w:val="0"/>
        <w:spacing w:after="0"/>
        <w:rPr>
          <w:rFonts w:ascii="Calibri Light" w:eastAsia="TimesNewRomanPSMT" w:hAnsi="Calibri Light" w:cs="Times New Roman"/>
        </w:rPr>
      </w:pPr>
    </w:p>
    <w:p w14:paraId="001C741E" w14:textId="77777777" w:rsidR="002954F4" w:rsidRPr="002954F4" w:rsidRDefault="002954F4" w:rsidP="002954F4">
      <w:pPr>
        <w:autoSpaceDE w:val="0"/>
        <w:spacing w:after="0"/>
        <w:rPr>
          <w:rFonts w:ascii="Calibri Light" w:eastAsia="TimesNewRomanPSMT" w:hAnsi="Calibri Light" w:cs="Times New Roman"/>
        </w:rPr>
      </w:pPr>
    </w:p>
    <w:p w14:paraId="26E25DC9" w14:textId="77777777" w:rsidR="00FC109B" w:rsidRPr="002954F4" w:rsidRDefault="00FC109B" w:rsidP="002954F4">
      <w:pPr>
        <w:widowControl w:val="0"/>
        <w:autoSpaceDE w:val="0"/>
        <w:spacing w:after="0"/>
        <w:rPr>
          <w:rFonts w:ascii="Calibri Light" w:hAnsi="Calibri Light" w:cs="Arial"/>
          <w:color w:val="000000"/>
        </w:rPr>
      </w:pPr>
    </w:p>
    <w:p w14:paraId="088C8032" w14:textId="092F5696" w:rsidR="004C268C" w:rsidRPr="002954F4" w:rsidRDefault="00FC109B" w:rsidP="002954F4">
      <w:pPr>
        <w:tabs>
          <w:tab w:val="left" w:pos="4820"/>
        </w:tabs>
        <w:spacing w:after="0"/>
        <w:jc w:val="both"/>
        <w:rPr>
          <w:rFonts w:ascii="Calibri Light" w:hAnsi="Calibri Light" w:cs="Arial"/>
        </w:rPr>
      </w:pPr>
      <w:r w:rsidRPr="002954F4">
        <w:rPr>
          <w:rFonts w:ascii="Calibri Light" w:hAnsi="Calibri Light" w:cs="Arial"/>
          <w:color w:val="000000"/>
        </w:rPr>
        <w:tab/>
      </w:r>
      <w:r w:rsidRPr="002954F4">
        <w:rPr>
          <w:rFonts w:ascii="Calibri Light" w:hAnsi="Calibri Light" w:cs="Arial"/>
          <w:color w:val="000000"/>
        </w:rPr>
        <w:tab/>
      </w:r>
      <w:r w:rsidRPr="002954F4">
        <w:rPr>
          <w:rFonts w:ascii="Calibri Light" w:hAnsi="Calibri Light" w:cs="Arial"/>
          <w:color w:val="000000"/>
        </w:rPr>
        <w:tab/>
      </w:r>
      <w:r w:rsidRPr="002954F4">
        <w:rPr>
          <w:rFonts w:ascii="Calibri Light" w:hAnsi="Calibri Light" w:cs="Arial"/>
          <w:color w:val="000000"/>
        </w:rPr>
        <w:tab/>
      </w:r>
      <w:r w:rsidRPr="002954F4">
        <w:rPr>
          <w:rFonts w:ascii="Calibri Light" w:hAnsi="Calibri Light" w:cs="Arial"/>
          <w:color w:val="000000"/>
        </w:rPr>
        <w:tab/>
      </w:r>
      <w:r w:rsidRPr="002954F4">
        <w:rPr>
          <w:rFonts w:ascii="Calibri Light" w:hAnsi="Calibri Light" w:cs="Arial"/>
          <w:color w:val="000000"/>
        </w:rPr>
        <w:tab/>
      </w:r>
      <w:r w:rsidR="004C268C" w:rsidRPr="002954F4">
        <w:rPr>
          <w:rFonts w:ascii="Calibri Light" w:hAnsi="Calibri Light" w:cs="Arial"/>
        </w:rPr>
        <w:t>..………………………………</w:t>
      </w:r>
      <w:r w:rsidR="00EB57B7" w:rsidRPr="002954F4">
        <w:rPr>
          <w:rFonts w:ascii="Calibri Light" w:hAnsi="Calibri Light" w:cs="Arial"/>
        </w:rPr>
        <w:t>………</w:t>
      </w:r>
      <w:r w:rsidR="004C268C" w:rsidRPr="002954F4">
        <w:rPr>
          <w:rFonts w:ascii="Calibri Light" w:hAnsi="Calibri Light" w:cs="Arial"/>
        </w:rPr>
        <w:t>…………………………………………….</w:t>
      </w:r>
    </w:p>
    <w:p w14:paraId="111EB730" w14:textId="77777777" w:rsidR="004C268C" w:rsidRDefault="004C268C" w:rsidP="004C268C">
      <w:pPr>
        <w:tabs>
          <w:tab w:val="left" w:pos="4820"/>
        </w:tabs>
        <w:spacing w:after="0" w:line="100" w:lineRule="atLeast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  <w:t>(Dokument winien być podpisany kwalifikowanym podpisem elektronicznym</w:t>
      </w:r>
    </w:p>
    <w:p w14:paraId="0CB07D81" w14:textId="5E9F582C" w:rsidR="00FC109B" w:rsidRPr="002954F4" w:rsidRDefault="004C268C" w:rsidP="002954F4">
      <w:pPr>
        <w:tabs>
          <w:tab w:val="left" w:pos="5387"/>
        </w:tabs>
        <w:spacing w:after="0" w:line="100" w:lineRule="atLeast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  <w:t>przez osoby upoważnione do reprezentowania Wykonawcy)</w:t>
      </w:r>
    </w:p>
    <w:p w14:paraId="525FD891" w14:textId="77777777" w:rsidR="002954F4" w:rsidRDefault="002954F4" w:rsidP="002954F4">
      <w:pPr>
        <w:autoSpaceDE w:val="0"/>
        <w:spacing w:after="0"/>
        <w:jc w:val="center"/>
        <w:rPr>
          <w:rFonts w:ascii="Calibri Light" w:eastAsia="TimesNewRomanPSMT" w:hAnsi="Calibri Light" w:cs="TimesNewRomanPSMT"/>
          <w:sz w:val="18"/>
          <w:szCs w:val="18"/>
        </w:rPr>
      </w:pPr>
    </w:p>
    <w:p w14:paraId="1A5BB1ED" w14:textId="77777777" w:rsidR="00CF79CC" w:rsidRDefault="00CF79CC" w:rsidP="002954F4">
      <w:pPr>
        <w:autoSpaceDE w:val="0"/>
        <w:spacing w:after="0"/>
        <w:jc w:val="center"/>
        <w:rPr>
          <w:rFonts w:ascii="Calibri Light" w:eastAsia="TimesNewRomanPSMT" w:hAnsi="Calibri Light" w:cs="TimesNewRomanPSMT"/>
          <w:sz w:val="18"/>
          <w:szCs w:val="18"/>
        </w:rPr>
      </w:pPr>
    </w:p>
    <w:p w14:paraId="1A24E2EB" w14:textId="77777777" w:rsidR="00CF79CC" w:rsidRDefault="00CF79CC" w:rsidP="002954F4">
      <w:pPr>
        <w:autoSpaceDE w:val="0"/>
        <w:spacing w:after="0"/>
        <w:jc w:val="center"/>
        <w:rPr>
          <w:rFonts w:ascii="Calibri Light" w:eastAsia="TimesNewRomanPSMT" w:hAnsi="Calibri Light" w:cs="TimesNewRomanPSMT"/>
          <w:sz w:val="18"/>
          <w:szCs w:val="18"/>
        </w:rPr>
      </w:pPr>
    </w:p>
    <w:p w14:paraId="77F2CC92" w14:textId="77777777" w:rsidR="00CF79CC" w:rsidRDefault="00CF79CC" w:rsidP="002954F4">
      <w:pPr>
        <w:autoSpaceDE w:val="0"/>
        <w:spacing w:after="0"/>
        <w:jc w:val="center"/>
        <w:rPr>
          <w:rFonts w:ascii="Calibri Light" w:eastAsia="TimesNewRomanPSMT" w:hAnsi="Calibri Light" w:cs="TimesNewRomanPSMT"/>
          <w:sz w:val="18"/>
          <w:szCs w:val="18"/>
        </w:rPr>
      </w:pPr>
    </w:p>
    <w:p w14:paraId="44B6D8AB" w14:textId="77777777" w:rsidR="00CF79CC" w:rsidRDefault="00CF79CC" w:rsidP="002954F4">
      <w:pPr>
        <w:autoSpaceDE w:val="0"/>
        <w:spacing w:after="0"/>
        <w:jc w:val="center"/>
        <w:rPr>
          <w:rFonts w:ascii="Calibri Light" w:eastAsia="TimesNewRomanPSMT" w:hAnsi="Calibri Light" w:cs="TimesNewRomanPSMT"/>
          <w:sz w:val="18"/>
          <w:szCs w:val="18"/>
        </w:rPr>
      </w:pPr>
    </w:p>
    <w:p w14:paraId="48CA0949" w14:textId="77777777" w:rsidR="00CF79CC" w:rsidRDefault="00CF79CC" w:rsidP="002954F4">
      <w:pPr>
        <w:autoSpaceDE w:val="0"/>
        <w:spacing w:after="0"/>
        <w:jc w:val="center"/>
        <w:rPr>
          <w:rFonts w:ascii="Calibri Light" w:eastAsia="TimesNewRomanPSMT" w:hAnsi="Calibri Light" w:cs="TimesNewRomanPSMT"/>
          <w:sz w:val="18"/>
          <w:szCs w:val="18"/>
        </w:rPr>
      </w:pPr>
    </w:p>
    <w:p w14:paraId="1C06832F" w14:textId="77777777" w:rsidR="00CF79CC" w:rsidRDefault="00CF79CC" w:rsidP="002954F4">
      <w:pPr>
        <w:autoSpaceDE w:val="0"/>
        <w:spacing w:after="0"/>
        <w:jc w:val="center"/>
        <w:rPr>
          <w:rFonts w:ascii="Calibri Light" w:eastAsia="TimesNewRomanPSMT" w:hAnsi="Calibri Light" w:cs="TimesNewRomanPSMT"/>
          <w:sz w:val="18"/>
          <w:szCs w:val="18"/>
        </w:rPr>
      </w:pPr>
    </w:p>
    <w:p w14:paraId="72E46A1E" w14:textId="77777777" w:rsidR="002954F4" w:rsidRDefault="002954F4" w:rsidP="002954F4">
      <w:pPr>
        <w:autoSpaceDE w:val="0"/>
        <w:spacing w:after="0"/>
        <w:jc w:val="center"/>
        <w:rPr>
          <w:rFonts w:ascii="Calibri Light" w:eastAsia="TimesNewRomanPSMT" w:hAnsi="Calibri Light" w:cs="TimesNewRomanPSMT"/>
          <w:sz w:val="18"/>
          <w:szCs w:val="18"/>
        </w:rPr>
      </w:pPr>
    </w:p>
    <w:p w14:paraId="69CB70E3" w14:textId="03B15E33" w:rsidR="00FC109B" w:rsidRPr="00B109E3" w:rsidRDefault="002954F4" w:rsidP="002954F4">
      <w:pPr>
        <w:autoSpaceDE w:val="0"/>
        <w:spacing w:after="0"/>
        <w:jc w:val="center"/>
        <w:rPr>
          <w:rFonts w:ascii="Calibri Light" w:eastAsia="TimesNewRomanPSMT" w:hAnsi="Calibri Light" w:cs="TimesNewRomanPSMT"/>
          <w:sz w:val="18"/>
          <w:szCs w:val="18"/>
        </w:rPr>
      </w:pPr>
      <w:r w:rsidRPr="00B109E3">
        <w:rPr>
          <w:rFonts w:ascii="Calibri Light" w:eastAsia="TimesNewRomanPSMT" w:hAnsi="Calibri Light" w:cs="TimesNewRomanPSMT"/>
          <w:sz w:val="18"/>
          <w:szCs w:val="18"/>
        </w:rPr>
        <w:t>_______________________________________________________________________</w:t>
      </w:r>
      <w:r w:rsidR="00FC109B" w:rsidRPr="00B109E3">
        <w:rPr>
          <w:rFonts w:ascii="Calibri Light" w:eastAsia="TimesNewRomanPSMT" w:hAnsi="Calibri Light" w:cs="TimesNewRomanPSMT"/>
          <w:sz w:val="18"/>
          <w:szCs w:val="18"/>
        </w:rPr>
        <w:t>______________________________________</w:t>
      </w:r>
    </w:p>
    <w:p w14:paraId="3CB6A90E" w14:textId="77777777" w:rsidR="00FC109B" w:rsidRPr="0017130D" w:rsidRDefault="00FC109B" w:rsidP="002954F4">
      <w:pPr>
        <w:autoSpaceDE w:val="0"/>
        <w:spacing w:after="0"/>
        <w:jc w:val="both"/>
        <w:rPr>
          <w:rFonts w:ascii="Calibri Light" w:eastAsia="TimesNewRomanPSMT" w:hAnsi="Calibri Light" w:cs="Times New Roman"/>
          <w:sz w:val="16"/>
          <w:szCs w:val="16"/>
        </w:rPr>
      </w:pPr>
      <w:r w:rsidRPr="0017130D">
        <w:rPr>
          <w:rFonts w:ascii="Calibri Light" w:eastAsia="TimesNewRomanPSMT" w:hAnsi="Calibri Light" w:cs="Times New Roman"/>
          <w:sz w:val="16"/>
          <w:szCs w:val="16"/>
        </w:rPr>
        <w:t>1) rozporządzenie Parlamentu Europejskiego i Rady (UE) 2016/679 z dnia 27 kwietnia 2016 r. w sprawie ochr</w:t>
      </w:r>
      <w:r>
        <w:rPr>
          <w:rFonts w:ascii="Calibri Light" w:eastAsia="TimesNewRomanPSMT" w:hAnsi="Calibri Light" w:cs="Times New Roman"/>
          <w:sz w:val="16"/>
          <w:szCs w:val="16"/>
        </w:rPr>
        <w:t>ony osób fizycznych w związku z </w:t>
      </w:r>
      <w:r w:rsidRPr="0017130D">
        <w:rPr>
          <w:rFonts w:ascii="Calibri Light" w:eastAsia="TimesNewRomanPSMT" w:hAnsi="Calibri Light" w:cs="Times New Roman"/>
          <w:sz w:val="16"/>
          <w:szCs w:val="16"/>
        </w:rPr>
        <w:t>przetwarzaniem danych osobowych i w sprawie swobodnego przepływu takich danych oraz uchylenia dyrektywy 95/46/WE (ogólne rozporządzenie o</w:t>
      </w:r>
      <w:r>
        <w:rPr>
          <w:rFonts w:ascii="Calibri Light" w:eastAsia="TimesNewRomanPSMT" w:hAnsi="Calibri Light" w:cs="Times New Roman"/>
          <w:sz w:val="16"/>
          <w:szCs w:val="16"/>
        </w:rPr>
        <w:t> </w:t>
      </w:r>
      <w:r w:rsidRPr="0017130D">
        <w:rPr>
          <w:rFonts w:ascii="Calibri Light" w:eastAsia="TimesNewRomanPSMT" w:hAnsi="Calibri Light" w:cs="Times New Roman"/>
          <w:sz w:val="16"/>
          <w:szCs w:val="16"/>
        </w:rPr>
        <w:t>ochronie danych) (Dz. Urz. UE L 119 z 04.05.2016, str. 1).</w:t>
      </w:r>
    </w:p>
    <w:p w14:paraId="7CF3703D" w14:textId="5AD0A8D2" w:rsidR="00CF79CC" w:rsidRPr="00CF79CC" w:rsidRDefault="00FC109B" w:rsidP="00CF79CC">
      <w:pPr>
        <w:autoSpaceDE w:val="0"/>
        <w:spacing w:after="0"/>
        <w:jc w:val="both"/>
        <w:rPr>
          <w:rFonts w:ascii="Calibri Light" w:eastAsia="TimesNewRomanPSMT" w:hAnsi="Calibri Light" w:cs="Times New Roman"/>
          <w:sz w:val="16"/>
          <w:szCs w:val="16"/>
        </w:rPr>
      </w:pPr>
      <w:r w:rsidRPr="0017130D">
        <w:rPr>
          <w:rFonts w:ascii="Calibri Light" w:eastAsia="TimesNewRomanPSMT" w:hAnsi="Calibri Light" w:cs="Times New Roman"/>
          <w:sz w:val="16"/>
          <w:szCs w:val="16"/>
        </w:rPr>
        <w:t xml:space="preserve">* W przypadku, gdy </w:t>
      </w:r>
      <w:r w:rsidR="00CF79CC">
        <w:rPr>
          <w:rFonts w:ascii="Calibri Light" w:eastAsia="TimesNewRomanPSMT" w:hAnsi="Calibri Light" w:cs="Times New Roman"/>
          <w:sz w:val="16"/>
          <w:szCs w:val="16"/>
        </w:rPr>
        <w:t>W</w:t>
      </w:r>
      <w:r w:rsidRPr="0017130D">
        <w:rPr>
          <w:rFonts w:ascii="Calibri Light" w:eastAsia="TimesNewRomanPSMT" w:hAnsi="Calibri Light" w:cs="Times New Roman"/>
          <w:sz w:val="16"/>
          <w:szCs w:val="16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="00CF79CC">
        <w:rPr>
          <w:rFonts w:ascii="Calibri Light" w:eastAsia="TimesNewRomanPSMT" w:hAnsi="Calibri Light" w:cs="Times New Roman"/>
          <w:sz w:val="16"/>
          <w:szCs w:val="16"/>
        </w:rPr>
        <w:tab/>
      </w:r>
    </w:p>
    <w:sectPr w:rsidR="00CF79CC" w:rsidRPr="00CF79CC" w:rsidSect="00797FD0">
      <w:footerReference w:type="default" r:id="rId8"/>
      <w:pgSz w:w="11906" w:h="16838"/>
      <w:pgMar w:top="993" w:right="991" w:bottom="993" w:left="1134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24B10" w14:textId="77777777" w:rsidR="00DA3382" w:rsidRDefault="00DA3382" w:rsidP="00D72CE8">
      <w:pPr>
        <w:spacing w:after="0" w:line="240" w:lineRule="auto"/>
      </w:pPr>
      <w:r>
        <w:separator/>
      </w:r>
    </w:p>
  </w:endnote>
  <w:endnote w:type="continuationSeparator" w:id="0">
    <w:p w14:paraId="292E4CAF" w14:textId="77777777" w:rsidR="00DA3382" w:rsidRDefault="00DA3382" w:rsidP="00D72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charset w:val="00"/>
    <w:family w:val="auto"/>
    <w:pitch w:val="default"/>
  </w:font>
  <w:font w:name="Arial-BoldMT">
    <w:altName w:val="Arial"/>
    <w:charset w:val="EE"/>
    <w:family w:val="swiss"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-BoldMT">
    <w:charset w:val="EE"/>
    <w:family w:val="auto"/>
    <w:pitch w:val="default"/>
  </w:font>
  <w:font w:name="TimesNewRomanPSMT">
    <w:charset w:val="EE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7BDFE" w14:textId="71C49A5A" w:rsidR="00797FD0" w:rsidRPr="00797FD0" w:rsidRDefault="00797FD0" w:rsidP="00CF79CC">
    <w:pPr>
      <w:pStyle w:val="Stopka"/>
      <w:rPr>
        <w:rFonts w:ascii="Calibri Light" w:hAnsi="Calibri Light"/>
        <w:sz w:val="20"/>
        <w:szCs w:val="20"/>
      </w:rPr>
    </w:pPr>
  </w:p>
  <w:p w14:paraId="19BC2A5D" w14:textId="77777777" w:rsidR="00951CA9" w:rsidRDefault="00951C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B85DB" w14:textId="77777777" w:rsidR="00DA3382" w:rsidRDefault="00DA3382" w:rsidP="00D72CE8">
      <w:pPr>
        <w:spacing w:after="0" w:line="240" w:lineRule="auto"/>
      </w:pPr>
      <w:r>
        <w:separator/>
      </w:r>
    </w:p>
  </w:footnote>
  <w:footnote w:type="continuationSeparator" w:id="0">
    <w:p w14:paraId="26BF072C" w14:textId="77777777" w:rsidR="00DA3382" w:rsidRDefault="00DA3382" w:rsidP="00D72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6CFEAE20"/>
    <w:name w:val="WW8Num1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90685CE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7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228578F"/>
    <w:multiLevelType w:val="hybridMultilevel"/>
    <w:tmpl w:val="CB72552C"/>
    <w:lvl w:ilvl="0" w:tplc="E304C39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F8D21A3C">
      <w:start w:val="1"/>
      <w:numFmt w:val="ordinal"/>
      <w:lvlText w:val="%2"/>
      <w:lvlJc w:val="right"/>
      <w:pPr>
        <w:ind w:left="1440" w:hanging="360"/>
      </w:pPr>
      <w:rPr>
        <w:rFonts w:hint="default"/>
        <w:b w:val="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AE52E2"/>
    <w:multiLevelType w:val="hybridMultilevel"/>
    <w:tmpl w:val="BE8CB0F4"/>
    <w:lvl w:ilvl="0" w:tplc="DD9E92C2">
      <w:start w:val="1"/>
      <w:numFmt w:val="ordinal"/>
      <w:lvlText w:val="%1"/>
      <w:lvlJc w:val="right"/>
      <w:pPr>
        <w:ind w:left="720" w:hanging="360"/>
      </w:pPr>
      <w:rPr>
        <w:rFonts w:hint="default"/>
        <w:b w:val="0"/>
      </w:rPr>
    </w:lvl>
    <w:lvl w:ilvl="1" w:tplc="620CF11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BB3F6B"/>
    <w:multiLevelType w:val="hybridMultilevel"/>
    <w:tmpl w:val="7214DAB8"/>
    <w:lvl w:ilvl="0" w:tplc="1578D9C4">
      <w:start w:val="1"/>
      <w:numFmt w:val="ordinal"/>
      <w:lvlText w:val="%1"/>
      <w:lvlJc w:val="righ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0BFE2F0A"/>
    <w:multiLevelType w:val="hybridMultilevel"/>
    <w:tmpl w:val="A378BC46"/>
    <w:lvl w:ilvl="0" w:tplc="D0B44992">
      <w:start w:val="1"/>
      <w:numFmt w:val="decimal"/>
      <w:lvlText w:val="%1)"/>
      <w:lvlJc w:val="left"/>
      <w:pPr>
        <w:ind w:left="54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0C29395A"/>
    <w:multiLevelType w:val="hybridMultilevel"/>
    <w:tmpl w:val="AA0402D6"/>
    <w:lvl w:ilvl="0" w:tplc="1578D9C4">
      <w:start w:val="1"/>
      <w:numFmt w:val="ordin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184954"/>
    <w:multiLevelType w:val="hybridMultilevel"/>
    <w:tmpl w:val="1B2CDB8E"/>
    <w:lvl w:ilvl="0" w:tplc="1578D9C4">
      <w:start w:val="1"/>
      <w:numFmt w:val="ordinal"/>
      <w:lvlText w:val="%1"/>
      <w:lvlJc w:val="right"/>
      <w:pPr>
        <w:ind w:left="142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1FFD6A25"/>
    <w:multiLevelType w:val="hybridMultilevel"/>
    <w:tmpl w:val="C31A5158"/>
    <w:lvl w:ilvl="0" w:tplc="D0B44992">
      <w:start w:val="1"/>
      <w:numFmt w:val="decimal"/>
      <w:lvlText w:val="%1)"/>
      <w:lvlJc w:val="left"/>
      <w:pPr>
        <w:ind w:left="144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D353E8"/>
    <w:multiLevelType w:val="hybridMultilevel"/>
    <w:tmpl w:val="7888576C"/>
    <w:lvl w:ilvl="0" w:tplc="A8FA2CCE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F5C069D"/>
    <w:multiLevelType w:val="hybridMultilevel"/>
    <w:tmpl w:val="EA729902"/>
    <w:lvl w:ilvl="0" w:tplc="620CF114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A3B24"/>
    <w:multiLevelType w:val="hybridMultilevel"/>
    <w:tmpl w:val="31285554"/>
    <w:lvl w:ilvl="0" w:tplc="021E9A9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7E17671"/>
    <w:multiLevelType w:val="hybridMultilevel"/>
    <w:tmpl w:val="5F944AD2"/>
    <w:lvl w:ilvl="0" w:tplc="913298CE">
      <w:start w:val="1"/>
      <w:numFmt w:val="ordinal"/>
      <w:lvlText w:val="%1"/>
      <w:lvlJc w:val="right"/>
      <w:pPr>
        <w:ind w:left="720" w:hanging="360"/>
      </w:pPr>
      <w:rPr>
        <w:rFonts w:hint="default"/>
        <w:b w:val="0"/>
      </w:rPr>
    </w:lvl>
    <w:lvl w:ilvl="1" w:tplc="021C2876">
      <w:start w:val="1"/>
      <w:numFmt w:val="bullet"/>
      <w:lvlText w:val="-"/>
      <w:lvlJc w:val="left"/>
      <w:pPr>
        <w:ind w:left="1440" w:hanging="360"/>
      </w:pPr>
      <w:rPr>
        <w:rFonts w:ascii="Calibri Light" w:hAnsi="Calibri Light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891AEF"/>
    <w:multiLevelType w:val="hybridMultilevel"/>
    <w:tmpl w:val="E1668024"/>
    <w:lvl w:ilvl="0" w:tplc="55A4D5C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620CF11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BA8281D"/>
    <w:multiLevelType w:val="hybridMultilevel"/>
    <w:tmpl w:val="00647A14"/>
    <w:lvl w:ilvl="0" w:tplc="1578D9C4">
      <w:start w:val="1"/>
      <w:numFmt w:val="ordinal"/>
      <w:lvlText w:val="%1"/>
      <w:lvlJc w:val="right"/>
      <w:pPr>
        <w:ind w:left="720" w:hanging="360"/>
      </w:pPr>
      <w:rPr>
        <w:rFonts w:hint="default"/>
      </w:rPr>
    </w:lvl>
    <w:lvl w:ilvl="1" w:tplc="021C2876">
      <w:start w:val="1"/>
      <w:numFmt w:val="bullet"/>
      <w:lvlText w:val="-"/>
      <w:lvlJc w:val="left"/>
      <w:pPr>
        <w:ind w:left="1440" w:hanging="360"/>
      </w:pPr>
      <w:rPr>
        <w:rFonts w:ascii="Calibri Light" w:hAnsi="Calibri Light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93865"/>
    <w:multiLevelType w:val="hybridMultilevel"/>
    <w:tmpl w:val="A6106112"/>
    <w:lvl w:ilvl="0" w:tplc="DD9E92C2">
      <w:start w:val="1"/>
      <w:numFmt w:val="ordinal"/>
      <w:lvlText w:val="%1"/>
      <w:lvlJc w:val="righ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21C2876">
      <w:start w:val="1"/>
      <w:numFmt w:val="bullet"/>
      <w:lvlText w:val="-"/>
      <w:lvlJc w:val="left"/>
      <w:pPr>
        <w:ind w:left="2160" w:hanging="180"/>
      </w:pPr>
      <w:rPr>
        <w:rFonts w:ascii="Calibri Light" w:hAnsi="Calibri Light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3F7C4B"/>
    <w:multiLevelType w:val="hybridMultilevel"/>
    <w:tmpl w:val="AE0A5D86"/>
    <w:lvl w:ilvl="0" w:tplc="1578D9C4">
      <w:start w:val="1"/>
      <w:numFmt w:val="ordinal"/>
      <w:lvlText w:val="%1"/>
      <w:lvlJc w:val="right"/>
      <w:pPr>
        <w:ind w:left="14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B447745"/>
    <w:multiLevelType w:val="hybridMultilevel"/>
    <w:tmpl w:val="211E0344"/>
    <w:lvl w:ilvl="0" w:tplc="92F8C6E6">
      <w:start w:val="1"/>
      <w:numFmt w:val="ordinal"/>
      <w:lvlText w:val="%1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7" w15:restartNumberingAfterBreak="0">
    <w:nsid w:val="5E5C304D"/>
    <w:multiLevelType w:val="hybridMultilevel"/>
    <w:tmpl w:val="704EE2AA"/>
    <w:lvl w:ilvl="0" w:tplc="D0B44992">
      <w:start w:val="1"/>
      <w:numFmt w:val="decimal"/>
      <w:lvlText w:val="%1)"/>
      <w:lvlJc w:val="left"/>
      <w:pPr>
        <w:ind w:left="54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8" w15:restartNumberingAfterBreak="0">
    <w:nsid w:val="5E801562"/>
    <w:multiLevelType w:val="hybridMultilevel"/>
    <w:tmpl w:val="F392EB16"/>
    <w:lvl w:ilvl="0" w:tplc="D0B44992">
      <w:start w:val="1"/>
      <w:numFmt w:val="decimal"/>
      <w:lvlText w:val="%1)"/>
      <w:lvlJc w:val="left"/>
      <w:pPr>
        <w:ind w:left="108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05748E"/>
    <w:multiLevelType w:val="hybridMultilevel"/>
    <w:tmpl w:val="9A2AE44E"/>
    <w:lvl w:ilvl="0" w:tplc="3E9A03D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620CF11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7A2CCA"/>
    <w:multiLevelType w:val="hybridMultilevel"/>
    <w:tmpl w:val="BB403674"/>
    <w:lvl w:ilvl="0" w:tplc="1578D9C4">
      <w:start w:val="1"/>
      <w:numFmt w:val="ordinal"/>
      <w:lvlText w:val="%1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EC95437"/>
    <w:multiLevelType w:val="hybridMultilevel"/>
    <w:tmpl w:val="93E2C8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20CF11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49482E"/>
    <w:multiLevelType w:val="hybridMultilevel"/>
    <w:tmpl w:val="4532F1A8"/>
    <w:lvl w:ilvl="0" w:tplc="A8FA2CCE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21E9A9C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</w:rPr>
    </w:lvl>
    <w:lvl w:ilvl="2" w:tplc="D0B44992">
      <w:start w:val="1"/>
      <w:numFmt w:val="decimal"/>
      <w:lvlText w:val="%3)"/>
      <w:lvlJc w:val="left"/>
      <w:pPr>
        <w:ind w:left="1080" w:hanging="180"/>
      </w:pPr>
      <w:rPr>
        <w:b w:val="0"/>
      </w:rPr>
    </w:lvl>
    <w:lvl w:ilvl="3" w:tplc="620CF114">
      <w:start w:val="1"/>
      <w:numFmt w:val="lowerLetter"/>
      <w:lvlText w:val="%4)"/>
      <w:lvlJc w:val="left"/>
      <w:pPr>
        <w:ind w:left="1800" w:hanging="360"/>
      </w:pPr>
      <w:rPr>
        <w:rFonts w:hint="default"/>
        <w:b w:val="0"/>
      </w:rPr>
    </w:lvl>
    <w:lvl w:ilvl="4" w:tplc="021C2876">
      <w:start w:val="1"/>
      <w:numFmt w:val="bullet"/>
      <w:lvlText w:val="-"/>
      <w:lvlJc w:val="left"/>
      <w:pPr>
        <w:ind w:left="2520" w:hanging="360"/>
      </w:pPr>
      <w:rPr>
        <w:rFonts w:ascii="Calibri Light" w:hAnsi="Calibri Light" w:hint="default"/>
      </w:r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num w:numId="1" w16cid:durableId="1917089917">
    <w:abstractNumId w:val="30"/>
  </w:num>
  <w:num w:numId="2" w16cid:durableId="2094203377">
    <w:abstractNumId w:val="31"/>
  </w:num>
  <w:num w:numId="3" w16cid:durableId="419760633">
    <w:abstractNumId w:val="25"/>
  </w:num>
  <w:num w:numId="4" w16cid:durableId="751320589">
    <w:abstractNumId w:val="29"/>
  </w:num>
  <w:num w:numId="5" w16cid:durableId="331758972">
    <w:abstractNumId w:val="20"/>
  </w:num>
  <w:num w:numId="6" w16cid:durableId="297347821">
    <w:abstractNumId w:val="24"/>
  </w:num>
  <w:num w:numId="7" w16cid:durableId="1530218443">
    <w:abstractNumId w:val="23"/>
  </w:num>
  <w:num w:numId="8" w16cid:durableId="696127625">
    <w:abstractNumId w:val="9"/>
  </w:num>
  <w:num w:numId="9" w16cid:durableId="1068385019">
    <w:abstractNumId w:val="12"/>
  </w:num>
  <w:num w:numId="10" w16cid:durableId="1127237846">
    <w:abstractNumId w:val="22"/>
  </w:num>
  <w:num w:numId="11" w16cid:durableId="547645146">
    <w:abstractNumId w:val="19"/>
  </w:num>
  <w:num w:numId="12" w16cid:durableId="2114670671">
    <w:abstractNumId w:val="10"/>
  </w:num>
  <w:num w:numId="13" w16cid:durableId="533345202">
    <w:abstractNumId w:val="32"/>
  </w:num>
  <w:num w:numId="14" w16cid:durableId="970405271">
    <w:abstractNumId w:val="26"/>
    <w:lvlOverride w:ilvl="0">
      <w:startOverride w:val="1"/>
    </w:lvlOverride>
  </w:num>
  <w:num w:numId="15" w16cid:durableId="1409767195">
    <w:abstractNumId w:val="21"/>
    <w:lvlOverride w:ilvl="0">
      <w:startOverride w:val="1"/>
    </w:lvlOverride>
  </w:num>
  <w:num w:numId="16" w16cid:durableId="1191450791">
    <w:abstractNumId w:val="26"/>
  </w:num>
  <w:num w:numId="17" w16cid:durableId="1372876085">
    <w:abstractNumId w:val="21"/>
  </w:num>
  <w:num w:numId="18" w16cid:durableId="2050839321">
    <w:abstractNumId w:val="16"/>
  </w:num>
  <w:num w:numId="19" w16cid:durableId="11999301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74917282">
    <w:abstractNumId w:val="8"/>
  </w:num>
  <w:num w:numId="21" w16cid:durableId="215968994">
    <w:abstractNumId w:val="13"/>
  </w:num>
  <w:num w:numId="22" w16cid:durableId="1843660282">
    <w:abstractNumId w:val="18"/>
  </w:num>
  <w:num w:numId="23" w16cid:durableId="1844126341">
    <w:abstractNumId w:val="28"/>
  </w:num>
  <w:num w:numId="24" w16cid:durableId="1635864716">
    <w:abstractNumId w:val="27"/>
  </w:num>
  <w:num w:numId="25" w16cid:durableId="232619288">
    <w:abstractNumId w:val="14"/>
  </w:num>
  <w:num w:numId="26" w16cid:durableId="1253900360">
    <w:abstractNumId w:val="11"/>
  </w:num>
  <w:num w:numId="27" w16cid:durableId="1569533338">
    <w:abstractNumId w:val="15"/>
  </w:num>
  <w:num w:numId="28" w16cid:durableId="1448543871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8CA"/>
    <w:rsid w:val="00001894"/>
    <w:rsid w:val="00014157"/>
    <w:rsid w:val="00015373"/>
    <w:rsid w:val="00024DDF"/>
    <w:rsid w:val="00025CE9"/>
    <w:rsid w:val="0003643C"/>
    <w:rsid w:val="00037D2D"/>
    <w:rsid w:val="000439D0"/>
    <w:rsid w:val="0004510D"/>
    <w:rsid w:val="00054D9C"/>
    <w:rsid w:val="00057E07"/>
    <w:rsid w:val="00061EB4"/>
    <w:rsid w:val="000777FC"/>
    <w:rsid w:val="00080EA7"/>
    <w:rsid w:val="00083B9B"/>
    <w:rsid w:val="00093653"/>
    <w:rsid w:val="000958FE"/>
    <w:rsid w:val="00095AD7"/>
    <w:rsid w:val="000B7FAC"/>
    <w:rsid w:val="000C0218"/>
    <w:rsid w:val="000D0225"/>
    <w:rsid w:val="000F3230"/>
    <w:rsid w:val="000F32B6"/>
    <w:rsid w:val="00103371"/>
    <w:rsid w:val="00110194"/>
    <w:rsid w:val="0011529C"/>
    <w:rsid w:val="00121927"/>
    <w:rsid w:val="001233AE"/>
    <w:rsid w:val="0012656C"/>
    <w:rsid w:val="00127540"/>
    <w:rsid w:val="0014081B"/>
    <w:rsid w:val="001412EC"/>
    <w:rsid w:val="00143785"/>
    <w:rsid w:val="00146489"/>
    <w:rsid w:val="0015247A"/>
    <w:rsid w:val="00164794"/>
    <w:rsid w:val="001654FB"/>
    <w:rsid w:val="001678A6"/>
    <w:rsid w:val="0017130D"/>
    <w:rsid w:val="00185227"/>
    <w:rsid w:val="00195568"/>
    <w:rsid w:val="0019601D"/>
    <w:rsid w:val="001A0457"/>
    <w:rsid w:val="001A1EE9"/>
    <w:rsid w:val="001A2FEA"/>
    <w:rsid w:val="001A49AF"/>
    <w:rsid w:val="001A7DF4"/>
    <w:rsid w:val="001B5823"/>
    <w:rsid w:val="001C0B64"/>
    <w:rsid w:val="001C2FEF"/>
    <w:rsid w:val="001D4FFD"/>
    <w:rsid w:val="001F2657"/>
    <w:rsid w:val="001F5B73"/>
    <w:rsid w:val="0020229D"/>
    <w:rsid w:val="00202F60"/>
    <w:rsid w:val="00210C96"/>
    <w:rsid w:val="0021713C"/>
    <w:rsid w:val="002211FB"/>
    <w:rsid w:val="00231EA0"/>
    <w:rsid w:val="00242205"/>
    <w:rsid w:val="00251457"/>
    <w:rsid w:val="00272A3B"/>
    <w:rsid w:val="00283027"/>
    <w:rsid w:val="00286D05"/>
    <w:rsid w:val="00290856"/>
    <w:rsid w:val="002911D2"/>
    <w:rsid w:val="002954F4"/>
    <w:rsid w:val="002973B5"/>
    <w:rsid w:val="002A5995"/>
    <w:rsid w:val="002B771F"/>
    <w:rsid w:val="002C1514"/>
    <w:rsid w:val="002E1792"/>
    <w:rsid w:val="002E1AC5"/>
    <w:rsid w:val="002E6FAF"/>
    <w:rsid w:val="002F104D"/>
    <w:rsid w:val="003035BB"/>
    <w:rsid w:val="00313665"/>
    <w:rsid w:val="0032674C"/>
    <w:rsid w:val="00327220"/>
    <w:rsid w:val="0034503A"/>
    <w:rsid w:val="00360F03"/>
    <w:rsid w:val="0036307B"/>
    <w:rsid w:val="00384CB8"/>
    <w:rsid w:val="0039095B"/>
    <w:rsid w:val="003B2FAE"/>
    <w:rsid w:val="003B5F45"/>
    <w:rsid w:val="003C22C9"/>
    <w:rsid w:val="003D599B"/>
    <w:rsid w:val="003E1531"/>
    <w:rsid w:val="00400D2B"/>
    <w:rsid w:val="00402BCC"/>
    <w:rsid w:val="00413965"/>
    <w:rsid w:val="004218A1"/>
    <w:rsid w:val="004268BC"/>
    <w:rsid w:val="004344C5"/>
    <w:rsid w:val="00445A1D"/>
    <w:rsid w:val="004465AE"/>
    <w:rsid w:val="00454667"/>
    <w:rsid w:val="00457B1D"/>
    <w:rsid w:val="00461777"/>
    <w:rsid w:val="00471324"/>
    <w:rsid w:val="00475C14"/>
    <w:rsid w:val="0048009A"/>
    <w:rsid w:val="00484428"/>
    <w:rsid w:val="00492023"/>
    <w:rsid w:val="00493AF0"/>
    <w:rsid w:val="004950A9"/>
    <w:rsid w:val="004A079B"/>
    <w:rsid w:val="004A390D"/>
    <w:rsid w:val="004B436B"/>
    <w:rsid w:val="004B5C61"/>
    <w:rsid w:val="004B6BCF"/>
    <w:rsid w:val="004C268C"/>
    <w:rsid w:val="004F0038"/>
    <w:rsid w:val="004F4DFF"/>
    <w:rsid w:val="005223AF"/>
    <w:rsid w:val="00524E67"/>
    <w:rsid w:val="00533F02"/>
    <w:rsid w:val="005416FF"/>
    <w:rsid w:val="00545FEB"/>
    <w:rsid w:val="00555663"/>
    <w:rsid w:val="00557AC4"/>
    <w:rsid w:val="005610C0"/>
    <w:rsid w:val="005658C7"/>
    <w:rsid w:val="0057145B"/>
    <w:rsid w:val="00576176"/>
    <w:rsid w:val="005C6CC2"/>
    <w:rsid w:val="005E00B0"/>
    <w:rsid w:val="005F4C2A"/>
    <w:rsid w:val="00600CC3"/>
    <w:rsid w:val="00621791"/>
    <w:rsid w:val="00624437"/>
    <w:rsid w:val="00625F7F"/>
    <w:rsid w:val="00630874"/>
    <w:rsid w:val="006341A8"/>
    <w:rsid w:val="00645B7D"/>
    <w:rsid w:val="00664DBC"/>
    <w:rsid w:val="006908CA"/>
    <w:rsid w:val="0069166F"/>
    <w:rsid w:val="00694D6D"/>
    <w:rsid w:val="0069584F"/>
    <w:rsid w:val="00697D80"/>
    <w:rsid w:val="006B6F12"/>
    <w:rsid w:val="006B709A"/>
    <w:rsid w:val="006B7E94"/>
    <w:rsid w:val="006C2AA2"/>
    <w:rsid w:val="006C5636"/>
    <w:rsid w:val="006D3140"/>
    <w:rsid w:val="006E1166"/>
    <w:rsid w:val="006F04B8"/>
    <w:rsid w:val="007007EE"/>
    <w:rsid w:val="0070662B"/>
    <w:rsid w:val="00710A20"/>
    <w:rsid w:val="00712270"/>
    <w:rsid w:val="00722320"/>
    <w:rsid w:val="00757C2B"/>
    <w:rsid w:val="0076755D"/>
    <w:rsid w:val="00777507"/>
    <w:rsid w:val="00786ECE"/>
    <w:rsid w:val="007932D0"/>
    <w:rsid w:val="00797FD0"/>
    <w:rsid w:val="007A68F6"/>
    <w:rsid w:val="007B1146"/>
    <w:rsid w:val="007D754C"/>
    <w:rsid w:val="007E0656"/>
    <w:rsid w:val="007F3626"/>
    <w:rsid w:val="007F75EB"/>
    <w:rsid w:val="007F7B56"/>
    <w:rsid w:val="008024D7"/>
    <w:rsid w:val="008109D6"/>
    <w:rsid w:val="00811F36"/>
    <w:rsid w:val="00815210"/>
    <w:rsid w:val="008408AE"/>
    <w:rsid w:val="008459D3"/>
    <w:rsid w:val="00846423"/>
    <w:rsid w:val="00847C51"/>
    <w:rsid w:val="0085214A"/>
    <w:rsid w:val="00857E25"/>
    <w:rsid w:val="00861822"/>
    <w:rsid w:val="00863908"/>
    <w:rsid w:val="00880751"/>
    <w:rsid w:val="0088592D"/>
    <w:rsid w:val="00890181"/>
    <w:rsid w:val="008A0398"/>
    <w:rsid w:val="008A1024"/>
    <w:rsid w:val="008A2696"/>
    <w:rsid w:val="008A697F"/>
    <w:rsid w:val="008B71A6"/>
    <w:rsid w:val="008C1750"/>
    <w:rsid w:val="008C29FB"/>
    <w:rsid w:val="008D221B"/>
    <w:rsid w:val="008D5FBF"/>
    <w:rsid w:val="008E1447"/>
    <w:rsid w:val="008E3DCD"/>
    <w:rsid w:val="008E5D8F"/>
    <w:rsid w:val="008F2B97"/>
    <w:rsid w:val="008F6DCF"/>
    <w:rsid w:val="00903400"/>
    <w:rsid w:val="00905228"/>
    <w:rsid w:val="0091447A"/>
    <w:rsid w:val="00914AA0"/>
    <w:rsid w:val="00942A1D"/>
    <w:rsid w:val="009458FC"/>
    <w:rsid w:val="00951CA9"/>
    <w:rsid w:val="0095484B"/>
    <w:rsid w:val="0096703A"/>
    <w:rsid w:val="00970C53"/>
    <w:rsid w:val="00977557"/>
    <w:rsid w:val="0098236A"/>
    <w:rsid w:val="00986E42"/>
    <w:rsid w:val="009A2BE2"/>
    <w:rsid w:val="009A49B6"/>
    <w:rsid w:val="009B5067"/>
    <w:rsid w:val="009B7BD7"/>
    <w:rsid w:val="009C0B78"/>
    <w:rsid w:val="009C23BA"/>
    <w:rsid w:val="009C4CEF"/>
    <w:rsid w:val="009D24F3"/>
    <w:rsid w:val="009F614D"/>
    <w:rsid w:val="009F63C1"/>
    <w:rsid w:val="009F656C"/>
    <w:rsid w:val="00A05ADD"/>
    <w:rsid w:val="00A06587"/>
    <w:rsid w:val="00A404AB"/>
    <w:rsid w:val="00A41CF3"/>
    <w:rsid w:val="00A53C56"/>
    <w:rsid w:val="00A66396"/>
    <w:rsid w:val="00A76CF4"/>
    <w:rsid w:val="00A77467"/>
    <w:rsid w:val="00A81538"/>
    <w:rsid w:val="00A81FCB"/>
    <w:rsid w:val="00A8353E"/>
    <w:rsid w:val="00A93210"/>
    <w:rsid w:val="00AA048A"/>
    <w:rsid w:val="00AA5080"/>
    <w:rsid w:val="00AC0D46"/>
    <w:rsid w:val="00AC7F41"/>
    <w:rsid w:val="00AD19A1"/>
    <w:rsid w:val="00AD36C0"/>
    <w:rsid w:val="00AF0E4C"/>
    <w:rsid w:val="00B04348"/>
    <w:rsid w:val="00B0536D"/>
    <w:rsid w:val="00B109E3"/>
    <w:rsid w:val="00B11B3C"/>
    <w:rsid w:val="00B31702"/>
    <w:rsid w:val="00B3245C"/>
    <w:rsid w:val="00B35B5A"/>
    <w:rsid w:val="00B5303D"/>
    <w:rsid w:val="00B67CEC"/>
    <w:rsid w:val="00B67D55"/>
    <w:rsid w:val="00B71BB3"/>
    <w:rsid w:val="00B91E34"/>
    <w:rsid w:val="00B931B4"/>
    <w:rsid w:val="00B96888"/>
    <w:rsid w:val="00BA42E6"/>
    <w:rsid w:val="00BB77F8"/>
    <w:rsid w:val="00BC05AB"/>
    <w:rsid w:val="00BC29C1"/>
    <w:rsid w:val="00BC3BAA"/>
    <w:rsid w:val="00BC73E4"/>
    <w:rsid w:val="00BD18FD"/>
    <w:rsid w:val="00BD5639"/>
    <w:rsid w:val="00BE4A66"/>
    <w:rsid w:val="00C03BC9"/>
    <w:rsid w:val="00C151BF"/>
    <w:rsid w:val="00C219FA"/>
    <w:rsid w:val="00C31993"/>
    <w:rsid w:val="00C3420E"/>
    <w:rsid w:val="00C36022"/>
    <w:rsid w:val="00C5629F"/>
    <w:rsid w:val="00C56FDD"/>
    <w:rsid w:val="00C636B5"/>
    <w:rsid w:val="00C7468E"/>
    <w:rsid w:val="00C7559E"/>
    <w:rsid w:val="00C77278"/>
    <w:rsid w:val="00C87611"/>
    <w:rsid w:val="00C93F39"/>
    <w:rsid w:val="00C9697E"/>
    <w:rsid w:val="00CA1457"/>
    <w:rsid w:val="00CA14F3"/>
    <w:rsid w:val="00CA36DC"/>
    <w:rsid w:val="00CA6FFF"/>
    <w:rsid w:val="00CB1268"/>
    <w:rsid w:val="00CB48CB"/>
    <w:rsid w:val="00CD6EE7"/>
    <w:rsid w:val="00CE665B"/>
    <w:rsid w:val="00CF044B"/>
    <w:rsid w:val="00CF79CC"/>
    <w:rsid w:val="00D0716B"/>
    <w:rsid w:val="00D104AB"/>
    <w:rsid w:val="00D12DC2"/>
    <w:rsid w:val="00D21F3C"/>
    <w:rsid w:val="00D25676"/>
    <w:rsid w:val="00D32B73"/>
    <w:rsid w:val="00D41231"/>
    <w:rsid w:val="00D52681"/>
    <w:rsid w:val="00D544F4"/>
    <w:rsid w:val="00D61004"/>
    <w:rsid w:val="00D63234"/>
    <w:rsid w:val="00D72CE8"/>
    <w:rsid w:val="00D85E1A"/>
    <w:rsid w:val="00D902D9"/>
    <w:rsid w:val="00D92D22"/>
    <w:rsid w:val="00DA3382"/>
    <w:rsid w:val="00DA3C13"/>
    <w:rsid w:val="00DB5FE2"/>
    <w:rsid w:val="00DB7DC3"/>
    <w:rsid w:val="00DD2FEF"/>
    <w:rsid w:val="00DD52CF"/>
    <w:rsid w:val="00DE2B53"/>
    <w:rsid w:val="00DE6759"/>
    <w:rsid w:val="00DF3159"/>
    <w:rsid w:val="00E2048C"/>
    <w:rsid w:val="00E215BF"/>
    <w:rsid w:val="00E30986"/>
    <w:rsid w:val="00E33028"/>
    <w:rsid w:val="00E3738A"/>
    <w:rsid w:val="00E40962"/>
    <w:rsid w:val="00E61294"/>
    <w:rsid w:val="00E70EEB"/>
    <w:rsid w:val="00E74E3D"/>
    <w:rsid w:val="00E74F12"/>
    <w:rsid w:val="00E975C7"/>
    <w:rsid w:val="00EA1F9B"/>
    <w:rsid w:val="00EA5DF4"/>
    <w:rsid w:val="00EA7523"/>
    <w:rsid w:val="00EB4E53"/>
    <w:rsid w:val="00EB57B7"/>
    <w:rsid w:val="00EC32CF"/>
    <w:rsid w:val="00EC4BF4"/>
    <w:rsid w:val="00ED17DE"/>
    <w:rsid w:val="00ED364B"/>
    <w:rsid w:val="00EE065B"/>
    <w:rsid w:val="00EE77EF"/>
    <w:rsid w:val="00F0568D"/>
    <w:rsid w:val="00F05C63"/>
    <w:rsid w:val="00F144FB"/>
    <w:rsid w:val="00F23167"/>
    <w:rsid w:val="00F34668"/>
    <w:rsid w:val="00F428D5"/>
    <w:rsid w:val="00F541E4"/>
    <w:rsid w:val="00F54DB7"/>
    <w:rsid w:val="00F55B5E"/>
    <w:rsid w:val="00F60E6A"/>
    <w:rsid w:val="00F62F88"/>
    <w:rsid w:val="00F65505"/>
    <w:rsid w:val="00F65E01"/>
    <w:rsid w:val="00F70BF1"/>
    <w:rsid w:val="00FA52E3"/>
    <w:rsid w:val="00FA5CE1"/>
    <w:rsid w:val="00FB47D2"/>
    <w:rsid w:val="00FC0CE0"/>
    <w:rsid w:val="00FC109B"/>
    <w:rsid w:val="00FC6675"/>
    <w:rsid w:val="00FD6643"/>
    <w:rsid w:val="00FF1675"/>
    <w:rsid w:val="00FF1C49"/>
    <w:rsid w:val="00FF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A601C4"/>
  <w15:docId w15:val="{C6D8E082-6408-4E32-9EAF-51B2431C0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348"/>
    <w:pPr>
      <w:suppressAutoHyphens/>
    </w:pPr>
    <w:rPr>
      <w:rFonts w:ascii="Calibri" w:eastAsia="Calibri" w:hAnsi="Calibri" w:cs="Calibri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2C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6908CA"/>
  </w:style>
  <w:style w:type="character" w:customStyle="1" w:styleId="WW-Absatz-Standardschriftart">
    <w:name w:val="WW-Absatz-Standardschriftart"/>
    <w:rsid w:val="006908CA"/>
  </w:style>
  <w:style w:type="character" w:customStyle="1" w:styleId="WW-Absatz-Standardschriftart1">
    <w:name w:val="WW-Absatz-Standardschriftart1"/>
    <w:rsid w:val="006908CA"/>
  </w:style>
  <w:style w:type="character" w:customStyle="1" w:styleId="Domylnaczcionkaakapitu2">
    <w:name w:val="Domyślna czcionka akapitu2"/>
    <w:rsid w:val="006908CA"/>
  </w:style>
  <w:style w:type="character" w:customStyle="1" w:styleId="WW-Absatz-Standardschriftart11">
    <w:name w:val="WW-Absatz-Standardschriftart11"/>
    <w:rsid w:val="006908CA"/>
  </w:style>
  <w:style w:type="character" w:customStyle="1" w:styleId="WW-Absatz-Standardschriftart111">
    <w:name w:val="WW-Absatz-Standardschriftart111"/>
    <w:rsid w:val="006908CA"/>
  </w:style>
  <w:style w:type="character" w:customStyle="1" w:styleId="WW-Absatz-Standardschriftart1111">
    <w:name w:val="WW-Absatz-Standardschriftart1111"/>
    <w:rsid w:val="006908CA"/>
  </w:style>
  <w:style w:type="character" w:customStyle="1" w:styleId="WW-Absatz-Standardschriftart11111">
    <w:name w:val="WW-Absatz-Standardschriftart11111"/>
    <w:rsid w:val="006908CA"/>
  </w:style>
  <w:style w:type="character" w:customStyle="1" w:styleId="WW-Absatz-Standardschriftart111111">
    <w:name w:val="WW-Absatz-Standardschriftart111111"/>
    <w:rsid w:val="006908CA"/>
  </w:style>
  <w:style w:type="character" w:customStyle="1" w:styleId="WW-Absatz-Standardschriftart1111111">
    <w:name w:val="WW-Absatz-Standardschriftart1111111"/>
    <w:rsid w:val="006908CA"/>
  </w:style>
  <w:style w:type="character" w:customStyle="1" w:styleId="WW-Absatz-Standardschriftart11111111">
    <w:name w:val="WW-Absatz-Standardschriftart11111111"/>
    <w:rsid w:val="006908CA"/>
  </w:style>
  <w:style w:type="character" w:customStyle="1" w:styleId="WW-Absatz-Standardschriftart111111111">
    <w:name w:val="WW-Absatz-Standardschriftart111111111"/>
    <w:rsid w:val="006908CA"/>
  </w:style>
  <w:style w:type="character" w:customStyle="1" w:styleId="WW8Num1z0">
    <w:name w:val="WW8Num1z0"/>
    <w:rsid w:val="006908CA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6908CA"/>
  </w:style>
  <w:style w:type="character" w:customStyle="1" w:styleId="WW-Absatz-Standardschriftart11111111111">
    <w:name w:val="WW-Absatz-Standardschriftart11111111111"/>
    <w:rsid w:val="006908CA"/>
  </w:style>
  <w:style w:type="character" w:customStyle="1" w:styleId="WW8Num2z0">
    <w:name w:val="WW8Num2z0"/>
    <w:rsid w:val="006908CA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6908CA"/>
    <w:rPr>
      <w:rFonts w:eastAsia="Arial-BoldMT" w:cs="Arial-BoldMT"/>
      <w:sz w:val="24"/>
    </w:rPr>
  </w:style>
  <w:style w:type="character" w:customStyle="1" w:styleId="WW-Absatz-Standardschriftart111111111111">
    <w:name w:val="WW-Absatz-Standardschriftart111111111111"/>
    <w:rsid w:val="006908CA"/>
  </w:style>
  <w:style w:type="character" w:customStyle="1" w:styleId="WW8Num7z0">
    <w:name w:val="WW8Num7z0"/>
    <w:rsid w:val="006908CA"/>
    <w:rPr>
      <w:rFonts w:eastAsia="Arial-BoldMT" w:cs="Arial-BoldMT"/>
      <w:b w:val="0"/>
      <w:sz w:val="24"/>
    </w:rPr>
  </w:style>
  <w:style w:type="character" w:customStyle="1" w:styleId="WW8Num10z0">
    <w:name w:val="WW8Num10z0"/>
    <w:rsid w:val="006908CA"/>
    <w:rPr>
      <w:rFonts w:eastAsia="Arial-BoldMT" w:cs="Arial-BoldMT"/>
      <w:sz w:val="24"/>
    </w:rPr>
  </w:style>
  <w:style w:type="character" w:customStyle="1" w:styleId="WW8Num12z0">
    <w:name w:val="WW8Num12z0"/>
    <w:rsid w:val="006908CA"/>
    <w:rPr>
      <w:rFonts w:cs="Arial"/>
    </w:rPr>
  </w:style>
  <w:style w:type="character" w:customStyle="1" w:styleId="WW8Num13z0">
    <w:name w:val="WW8Num13z0"/>
    <w:rsid w:val="006908CA"/>
    <w:rPr>
      <w:b/>
    </w:rPr>
  </w:style>
  <w:style w:type="character" w:customStyle="1" w:styleId="WW8Num14z0">
    <w:name w:val="WW8Num14z0"/>
    <w:rsid w:val="006908CA"/>
    <w:rPr>
      <w:rFonts w:ascii="Arial Narrow" w:eastAsia="Calibri" w:hAnsi="Arial Narrow" w:cs="Times New Roman"/>
    </w:rPr>
  </w:style>
  <w:style w:type="character" w:customStyle="1" w:styleId="Domylnaczcionkaakapitu1">
    <w:name w:val="Domyślna czcionka akapitu1"/>
    <w:rsid w:val="006908CA"/>
  </w:style>
  <w:style w:type="character" w:customStyle="1" w:styleId="Znakinumeracji">
    <w:name w:val="Znaki numeracji"/>
    <w:rsid w:val="006908CA"/>
  </w:style>
  <w:style w:type="character" w:customStyle="1" w:styleId="WWCharLFO6LVL1">
    <w:name w:val="WW_CharLFO6LVL1"/>
    <w:rsid w:val="006908CA"/>
    <w:rPr>
      <w:rFonts w:ascii="Arial Narrow" w:eastAsia="Calibri" w:hAnsi="Arial Narrow" w:cs="Times New Roman"/>
    </w:rPr>
  </w:style>
  <w:style w:type="character" w:styleId="Hipercze">
    <w:name w:val="Hyperlink"/>
    <w:rsid w:val="006908CA"/>
    <w:rPr>
      <w:color w:val="000080"/>
      <w:u w:val="single"/>
    </w:rPr>
  </w:style>
  <w:style w:type="character" w:customStyle="1" w:styleId="Symbolewypunktowania">
    <w:name w:val="Symbole wypunktowania"/>
    <w:rsid w:val="006908CA"/>
    <w:rPr>
      <w:rFonts w:ascii="OpenSymbol" w:eastAsia="OpenSymbol" w:hAnsi="OpenSymbol" w:cs="OpenSymbol"/>
    </w:rPr>
  </w:style>
  <w:style w:type="paragraph" w:customStyle="1" w:styleId="Nagwek2">
    <w:name w:val="Nagłówek2"/>
    <w:basedOn w:val="Normalny"/>
    <w:next w:val="Tekstpodstawowy"/>
    <w:rsid w:val="006908C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6908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908CA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rsid w:val="006908CA"/>
    <w:rPr>
      <w:rFonts w:cs="Tahoma"/>
    </w:rPr>
  </w:style>
  <w:style w:type="paragraph" w:customStyle="1" w:styleId="Podpis2">
    <w:name w:val="Podpis2"/>
    <w:basedOn w:val="Normalny"/>
    <w:rsid w:val="006908C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6908CA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6908C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6908C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Zawartotabeli">
    <w:name w:val="Zawartość tabeli"/>
    <w:basedOn w:val="Normalny"/>
    <w:rsid w:val="006908CA"/>
    <w:pPr>
      <w:widowControl w:val="0"/>
      <w:suppressLineNumber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en-US" w:bidi="en-US"/>
    </w:rPr>
  </w:style>
  <w:style w:type="paragraph" w:styleId="NormalnyWeb">
    <w:name w:val="Normal (Web)"/>
    <w:basedOn w:val="Normalny"/>
    <w:uiPriority w:val="99"/>
    <w:rsid w:val="006908CA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qFormat/>
    <w:rsid w:val="006908CA"/>
    <w:pPr>
      <w:ind w:left="720"/>
    </w:pPr>
    <w:rPr>
      <w:rFonts w:cs="Times New Roman"/>
    </w:rPr>
  </w:style>
  <w:style w:type="paragraph" w:customStyle="1" w:styleId="SIWZBody">
    <w:name w:val="SIWZ_Body"/>
    <w:rsid w:val="006908CA"/>
    <w:pPr>
      <w:tabs>
        <w:tab w:val="right" w:leader="dot" w:pos="9072"/>
      </w:tabs>
      <w:suppressAutoHyphens/>
      <w:autoSpaceDE w:val="0"/>
      <w:spacing w:before="60" w:after="0" w:line="240" w:lineRule="auto"/>
      <w:ind w:left="284"/>
      <w:jc w:val="both"/>
    </w:pPr>
    <w:rPr>
      <w:rFonts w:ascii="Times New Roman" w:eastAsia="Arial" w:hAnsi="Times New Roman" w:cs="Calibri"/>
      <w:lang w:eastAsia="ar-SA"/>
    </w:rPr>
  </w:style>
  <w:style w:type="paragraph" w:customStyle="1" w:styleId="Nagwektabeli">
    <w:name w:val="Nagłówek tabeli"/>
    <w:basedOn w:val="Zawartotabeli"/>
    <w:rsid w:val="006908CA"/>
    <w:pPr>
      <w:jc w:val="center"/>
    </w:pPr>
    <w:rPr>
      <w:b/>
      <w:bCs/>
    </w:rPr>
  </w:style>
  <w:style w:type="paragraph" w:customStyle="1" w:styleId="NormalnyWeb1">
    <w:name w:val="Normalny (Web)1"/>
    <w:basedOn w:val="Normalny"/>
    <w:rsid w:val="006908CA"/>
  </w:style>
  <w:style w:type="paragraph" w:customStyle="1" w:styleId="Default">
    <w:name w:val="Default"/>
    <w:rsid w:val="006908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90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6908CA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rmalny1">
    <w:name w:val="Normalny1"/>
    <w:basedOn w:val="Normalny"/>
    <w:rsid w:val="006908CA"/>
    <w:pPr>
      <w:widowControl w:val="0"/>
      <w:spacing w:after="0" w:line="240" w:lineRule="auto"/>
    </w:pPr>
    <w:rPr>
      <w:rFonts w:ascii="Times New Roman" w:eastAsia="SimSun" w:hAnsi="Times New Roman" w:cs="Mangal"/>
      <w:kern w:val="1"/>
      <w:sz w:val="20"/>
      <w:szCs w:val="20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4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484B"/>
    <w:rPr>
      <w:rFonts w:ascii="Tahoma" w:eastAsia="Calibri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F55B5E"/>
    <w:rPr>
      <w:color w:val="808080"/>
    </w:rPr>
  </w:style>
  <w:style w:type="paragraph" w:styleId="Bezodstpw">
    <w:name w:val="No Spacing"/>
    <w:qFormat/>
    <w:rsid w:val="00576176"/>
    <w:pPr>
      <w:suppressAutoHyphens/>
      <w:spacing w:after="0" w:line="100" w:lineRule="atLeast"/>
      <w:textAlignment w:val="baseline"/>
    </w:pPr>
    <w:rPr>
      <w:rFonts w:ascii="Calibri" w:eastAsia="SimSun" w:hAnsi="Calibri" w:cs="Tahoma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3653"/>
    <w:rPr>
      <w:color w:val="605E5C"/>
      <w:shd w:val="clear" w:color="auto" w:fill="E1DFDD"/>
    </w:rPr>
  </w:style>
  <w:style w:type="paragraph" w:customStyle="1" w:styleId="NormalBold">
    <w:name w:val="NormalBold"/>
    <w:basedOn w:val="Normalny"/>
    <w:link w:val="NormalBoldChar"/>
    <w:rsid w:val="00D72CE8"/>
    <w:pPr>
      <w:widowControl w:val="0"/>
      <w:suppressAutoHyphens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72CE8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72CE8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2CE8"/>
    <w:pPr>
      <w:suppressAutoHyphens w:val="0"/>
      <w:spacing w:after="0" w:line="240" w:lineRule="auto"/>
      <w:ind w:left="720" w:hanging="720"/>
      <w:jc w:val="both"/>
    </w:pPr>
    <w:rPr>
      <w:rFonts w:ascii="Times New Roman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2CE8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D72CE8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72CE8"/>
    <w:pPr>
      <w:suppressAutoHyphens w:val="0"/>
      <w:spacing w:before="120" w:after="120" w:line="240" w:lineRule="auto"/>
      <w:ind w:left="85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72CE8"/>
    <w:pPr>
      <w:suppressAutoHyphens w:val="0"/>
      <w:spacing w:before="120" w:after="120" w:line="240" w:lineRule="auto"/>
    </w:pPr>
    <w:rPr>
      <w:rFonts w:ascii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72CE8"/>
    <w:pPr>
      <w:numPr>
        <w:numId w:val="14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72CE8"/>
    <w:pPr>
      <w:numPr>
        <w:numId w:val="15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72CE8"/>
    <w:pPr>
      <w:numPr>
        <w:numId w:val="18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72CE8"/>
    <w:pPr>
      <w:numPr>
        <w:ilvl w:val="1"/>
        <w:numId w:val="18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72CE8"/>
    <w:pPr>
      <w:numPr>
        <w:ilvl w:val="2"/>
        <w:numId w:val="18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72CE8"/>
    <w:pPr>
      <w:numPr>
        <w:ilvl w:val="3"/>
        <w:numId w:val="18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72CE8"/>
    <w:pPr>
      <w:keepNext/>
      <w:suppressAutoHyphens w:val="0"/>
      <w:spacing w:before="120" w:after="360" w:line="240" w:lineRule="auto"/>
      <w:jc w:val="center"/>
    </w:pPr>
    <w:rPr>
      <w:rFonts w:ascii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72CE8"/>
    <w:pPr>
      <w:keepNext/>
      <w:suppressAutoHyphens w:val="0"/>
      <w:spacing w:before="120" w:after="360" w:line="240" w:lineRule="auto"/>
      <w:jc w:val="center"/>
    </w:pPr>
    <w:rPr>
      <w:rFonts w:ascii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72CE8"/>
    <w:pPr>
      <w:suppressAutoHyphens w:val="0"/>
      <w:spacing w:before="120" w:after="120" w:line="240" w:lineRule="auto"/>
      <w:jc w:val="center"/>
    </w:pPr>
    <w:rPr>
      <w:rFonts w:ascii="Times New Roman" w:hAnsi="Times New Roman" w:cs="Times New Roman"/>
      <w:b/>
      <w:sz w:val="24"/>
      <w:u w:val="single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D72CE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E3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3DCD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E3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3DCD"/>
    <w:rPr>
      <w:rFonts w:ascii="Calibri" w:eastAsia="Calibri" w:hAnsi="Calibri" w:cs="Calibri"/>
      <w:lang w:eastAsia="ar-SA"/>
    </w:rPr>
  </w:style>
  <w:style w:type="table" w:customStyle="1" w:styleId="Tabela-Siatka1">
    <w:name w:val="Tabela - Siatka1"/>
    <w:basedOn w:val="Standardowy"/>
    <w:uiPriority w:val="59"/>
    <w:rsid w:val="009F6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325BE-8654-4CCF-A7A5-0C8E957BE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310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244042uobr</dc:creator>
  <cp:lastModifiedBy>Grzegorz Kunikowski</cp:lastModifiedBy>
  <cp:revision>37</cp:revision>
  <cp:lastPrinted>2024-10-02T12:00:00Z</cp:lastPrinted>
  <dcterms:created xsi:type="dcterms:W3CDTF">2022-11-18T13:08:00Z</dcterms:created>
  <dcterms:modified xsi:type="dcterms:W3CDTF">2026-04-21T12:23:00Z</dcterms:modified>
</cp:coreProperties>
</file>